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89FB4" w14:textId="04E6ED93" w:rsidR="00706EF0" w:rsidRPr="00D07A81" w:rsidRDefault="008D545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D07A81">
        <w:rPr>
          <w:rFonts w:cs="Arial"/>
          <w:b/>
          <w:color w:val="000000" w:themeColor="text1"/>
          <w:szCs w:val="20"/>
        </w:rPr>
        <w:t>ZP.</w:t>
      </w:r>
      <w:r w:rsidR="00E21347">
        <w:rPr>
          <w:rFonts w:cs="Arial"/>
          <w:b/>
          <w:color w:val="000000" w:themeColor="text1"/>
          <w:szCs w:val="20"/>
        </w:rPr>
        <w:t>271</w:t>
      </w:r>
      <w:r w:rsidRPr="00D07A81">
        <w:rPr>
          <w:rFonts w:cs="Arial"/>
          <w:b/>
          <w:color w:val="000000" w:themeColor="text1"/>
          <w:szCs w:val="20"/>
        </w:rPr>
        <w:t>.</w:t>
      </w:r>
      <w:r w:rsidR="00FC0AF0">
        <w:rPr>
          <w:rFonts w:cs="Arial"/>
          <w:b/>
          <w:color w:val="000000" w:themeColor="text1"/>
          <w:szCs w:val="20"/>
        </w:rPr>
        <w:t>7</w:t>
      </w:r>
      <w:r w:rsidR="00C34C99" w:rsidRPr="00D07A81">
        <w:rPr>
          <w:rFonts w:cs="Arial"/>
          <w:b/>
          <w:color w:val="000000" w:themeColor="text1"/>
          <w:szCs w:val="20"/>
        </w:rPr>
        <w:t>.20</w:t>
      </w:r>
      <w:r w:rsidR="003D69E3" w:rsidRPr="00D07A81">
        <w:rPr>
          <w:rFonts w:cs="Arial"/>
          <w:b/>
          <w:color w:val="000000" w:themeColor="text1"/>
          <w:szCs w:val="20"/>
        </w:rPr>
        <w:t>2</w:t>
      </w:r>
      <w:r w:rsidR="00E21347">
        <w:rPr>
          <w:rFonts w:cs="Arial"/>
          <w:b/>
          <w:color w:val="000000" w:themeColor="text1"/>
          <w:szCs w:val="20"/>
        </w:rPr>
        <w:t>0</w:t>
      </w:r>
      <w:r w:rsidR="00890F35" w:rsidRPr="00D07A81">
        <w:rPr>
          <w:rFonts w:cs="Arial"/>
          <w:b/>
          <w:color w:val="000000" w:themeColor="text1"/>
          <w:szCs w:val="20"/>
        </w:rPr>
        <w:tab/>
      </w:r>
      <w:r w:rsidR="00706EF0" w:rsidRPr="00D07A81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D07A81">
        <w:rPr>
          <w:rFonts w:cs="Arial"/>
          <w:b/>
          <w:color w:val="000000" w:themeColor="text1"/>
          <w:szCs w:val="20"/>
        </w:rPr>
        <w:t>6</w:t>
      </w:r>
      <w:r w:rsidR="00706EF0" w:rsidRPr="00D07A81">
        <w:rPr>
          <w:rFonts w:cs="Arial"/>
          <w:b/>
          <w:color w:val="000000" w:themeColor="text1"/>
          <w:szCs w:val="20"/>
        </w:rPr>
        <w:t xml:space="preserve"> do SIWZ</w:t>
      </w:r>
    </w:p>
    <w:p w14:paraId="1EC38C57" w14:textId="77777777" w:rsidR="00A900C8" w:rsidRPr="00D07A81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D07A81">
        <w:rPr>
          <w:rFonts w:cs="Arial"/>
          <w:color w:val="000000" w:themeColor="text1"/>
          <w:szCs w:val="20"/>
        </w:rPr>
        <w:tab/>
        <w:t>(przykładowy wzór)</w:t>
      </w:r>
    </w:p>
    <w:p w14:paraId="4EEBB82D" w14:textId="77777777" w:rsidR="00A900C8" w:rsidRPr="00AE41D8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AE41D8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AE41D8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AE41D8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440576A1" w14:textId="77777777" w:rsidR="00E21347" w:rsidRDefault="00A900C8" w:rsidP="00E21347">
      <w:pPr>
        <w:jc w:val="center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7664C8">
        <w:rPr>
          <w:rFonts w:cs="Arial"/>
          <w:color w:val="000000" w:themeColor="text1"/>
          <w:szCs w:val="20"/>
        </w:rPr>
        <w:t xml:space="preserve"> </w:t>
      </w:r>
    </w:p>
    <w:p w14:paraId="6DB20D54" w14:textId="61CFF8AA" w:rsidR="00FC0AF0" w:rsidRPr="00ED4FD0" w:rsidRDefault="00FC0AF0" w:rsidP="00FC0AF0">
      <w:pPr>
        <w:jc w:val="center"/>
        <w:rPr>
          <w:rFonts w:cs="Arial"/>
          <w:b/>
          <w:bCs/>
          <w:color w:val="000000" w:themeColor="text1"/>
          <w:sz w:val="24"/>
        </w:rPr>
      </w:pPr>
      <w:r w:rsidRPr="00ED4FD0">
        <w:rPr>
          <w:rFonts w:cs="Arial"/>
          <w:b/>
          <w:bCs/>
          <w:color w:val="auto"/>
          <w:sz w:val="24"/>
        </w:rPr>
        <w:t>Wykonanie otworu wiertniczego dla potrzeb gminnego ujęcia wód podziemnych w miejscowości Kamilew, gmina Bedlno</w:t>
      </w:r>
    </w:p>
    <w:p w14:paraId="20A4E7FD" w14:textId="62B641EE" w:rsidR="00E21347" w:rsidRPr="00E43845" w:rsidRDefault="00E21347" w:rsidP="007664C8">
      <w:pPr>
        <w:rPr>
          <w:rFonts w:cs="Arial"/>
          <w:b/>
          <w:bCs/>
          <w:szCs w:val="20"/>
        </w:rPr>
      </w:pPr>
    </w:p>
    <w:p w14:paraId="7164A528" w14:textId="77777777" w:rsidR="00A900C8" w:rsidRPr="00AE41D8" w:rsidRDefault="00A900C8" w:rsidP="00E21347">
      <w:pPr>
        <w:spacing w:before="240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 xml:space="preserve">my niżej podpisani </w:t>
      </w:r>
      <w:r w:rsidRPr="00AE41D8">
        <w:rPr>
          <w:rFonts w:cs="Arial"/>
          <w:color w:val="000000" w:themeColor="text1"/>
          <w:szCs w:val="20"/>
        </w:rPr>
        <w:tab/>
      </w:r>
    </w:p>
    <w:p w14:paraId="3D20DDFA" w14:textId="77777777" w:rsidR="00A900C8" w:rsidRPr="00AE41D8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>reprezentujący Wykonawcę/Wykonawców:</w:t>
      </w:r>
    </w:p>
    <w:p w14:paraId="30F08FC5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17C84B24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79F75DFF" w14:textId="77777777" w:rsidR="00A900C8" w:rsidRPr="00AE41D8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AE41D8">
        <w:rPr>
          <w:rFonts w:cs="Arial"/>
          <w:color w:val="000000" w:themeColor="text1"/>
          <w:sz w:val="20"/>
        </w:rPr>
        <w:tab/>
      </w:r>
      <w:r w:rsidR="00890F35" w:rsidRPr="00AE41D8">
        <w:rPr>
          <w:rFonts w:cs="Arial"/>
          <w:color w:val="000000" w:themeColor="text1"/>
          <w:sz w:val="20"/>
        </w:rPr>
        <w:tab/>
      </w:r>
    </w:p>
    <w:p w14:paraId="21DDE923" w14:textId="77777777" w:rsidR="00A900C8" w:rsidRPr="00AE41D8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AE41D8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5945B3F6" w14:textId="77777777" w:rsidR="00A900C8" w:rsidRPr="00652823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652823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wady.</w:t>
      </w:r>
    </w:p>
    <w:p w14:paraId="6215D2CF" w14:textId="77777777" w:rsidR="00A900C8" w:rsidRPr="00652823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52823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A45455C" w14:textId="77777777" w:rsidR="00A900C8" w:rsidRPr="00652823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652823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652823">
        <w:rPr>
          <w:rFonts w:cs="Arial"/>
          <w:b/>
          <w:color w:val="000000" w:themeColor="text1"/>
          <w:sz w:val="20"/>
        </w:rPr>
        <w:tab/>
      </w:r>
    </w:p>
    <w:p w14:paraId="4E82C56B" w14:textId="77777777" w:rsidR="00A900C8" w:rsidRPr="00652823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09DC8266" w14:textId="77777777" w:rsidR="00A900C8" w:rsidRPr="00652823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652823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6B834570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260BD758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2F5115F9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tym</w:t>
      </w:r>
      <w:r w:rsidR="00C5247B" w:rsidRPr="00652823">
        <w:rPr>
          <w:rFonts w:cs="Arial"/>
          <w:color w:val="000000" w:themeColor="text1"/>
          <w:sz w:val="20"/>
        </w:rPr>
        <w:t> </w:t>
      </w:r>
      <w:r w:rsidRPr="00652823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54C4C47A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1BB2600D" w14:textId="77777777" w:rsidR="00A900C8" w:rsidRPr="00652823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251BA37F" w14:textId="77777777" w:rsidR="00A900C8" w:rsidRPr="00652823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lastRenderedPageBreak/>
        <w:tab/>
      </w:r>
      <w:r w:rsidR="00C5247B" w:rsidRPr="00652823">
        <w:rPr>
          <w:rFonts w:cs="Arial"/>
          <w:color w:val="000000" w:themeColor="text1"/>
          <w:sz w:val="20"/>
        </w:rPr>
        <w:tab/>
      </w:r>
    </w:p>
    <w:p w14:paraId="305C11A2" w14:textId="77777777" w:rsidR="00A900C8" w:rsidRPr="00652823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71D4D2A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zawarcia umowy w sprawie zamówienia publicznego*.</w:t>
      </w:r>
    </w:p>
    <w:p w14:paraId="1A2631E1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>udzielania dalszego pełnomocnictwa*.</w:t>
      </w:r>
    </w:p>
    <w:p w14:paraId="4654549D" w14:textId="77777777" w:rsidR="00A900C8" w:rsidRPr="00652823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652823">
        <w:rPr>
          <w:rFonts w:cs="Arial"/>
          <w:color w:val="000000" w:themeColor="text1"/>
          <w:sz w:val="20"/>
        </w:rPr>
        <w:tab/>
      </w:r>
      <w:r w:rsidR="0044057B" w:rsidRPr="00652823">
        <w:rPr>
          <w:rFonts w:cs="Arial"/>
          <w:color w:val="000000" w:themeColor="text1"/>
          <w:sz w:val="20"/>
        </w:rPr>
        <w:tab/>
      </w:r>
    </w:p>
    <w:p w14:paraId="2C3ED6A4" w14:textId="77777777" w:rsidR="00A900C8" w:rsidRPr="00652823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52823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01BD0F9F" w14:textId="77777777" w:rsidR="00A900C8" w:rsidRPr="00652823" w:rsidRDefault="00A900C8" w:rsidP="00A900C8">
      <w:pPr>
        <w:rPr>
          <w:rFonts w:cs="Arial"/>
          <w:i/>
          <w:color w:val="000000" w:themeColor="text1"/>
          <w:szCs w:val="20"/>
        </w:rPr>
      </w:pPr>
      <w:r w:rsidRPr="00652823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1"/>
        <w:gridCol w:w="3779"/>
        <w:gridCol w:w="1433"/>
        <w:gridCol w:w="2100"/>
      </w:tblGrid>
      <w:tr w:rsidR="00652823" w:rsidRPr="00652823" w14:paraId="6557C135" w14:textId="77777777" w:rsidTr="002C6A90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0986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D75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8878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2874" w14:textId="77777777" w:rsidR="00A900C8" w:rsidRPr="00652823" w:rsidRDefault="00A900C8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52823">
              <w:rPr>
                <w:rFonts w:cs="Arial"/>
                <w:b/>
                <w:color w:val="000000" w:themeColor="text1"/>
                <w:szCs w:val="20"/>
              </w:rPr>
              <w:t>Podpis osoby upoważnionej do udzielenia pełnomocnictwa</w:t>
            </w:r>
          </w:p>
        </w:tc>
      </w:tr>
      <w:tr w:rsidR="00652823" w:rsidRPr="00652823" w14:paraId="1C5B0CD7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EAA3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6DFE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9000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2AF7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52823" w:rsidRPr="00652823" w14:paraId="4A8C7A73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60A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B7D8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96D6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083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F4535" w:rsidRPr="00652823" w14:paraId="1C95951C" w14:textId="77777777" w:rsidTr="002C6A90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6718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CAFA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A8B2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045" w14:textId="77777777" w:rsidR="00A900C8" w:rsidRPr="00652823" w:rsidRDefault="00A900C8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18615EF" w14:textId="77777777" w:rsidR="00487B3A" w:rsidRPr="00652823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652823" w:rsidSect="00D07A81">
      <w:footerReference w:type="default" r:id="rId7"/>
      <w:pgSz w:w="11907" w:h="16840" w:code="9"/>
      <w:pgMar w:top="1134" w:right="1134" w:bottom="1134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E1591" w14:textId="77777777" w:rsidR="005D1779" w:rsidRDefault="005D1779">
      <w:r>
        <w:separator/>
      </w:r>
    </w:p>
  </w:endnote>
  <w:endnote w:type="continuationSeparator" w:id="0">
    <w:p w14:paraId="6386DD9D" w14:textId="77777777" w:rsidR="005D1779" w:rsidRDefault="005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36E9" w14:textId="77777777" w:rsidR="00D9565D" w:rsidRPr="00B36434" w:rsidRDefault="00057AE6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B40653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CA630" w14:textId="77777777" w:rsidR="005D1779" w:rsidRDefault="005D1779">
      <w:r>
        <w:separator/>
      </w:r>
    </w:p>
  </w:footnote>
  <w:footnote w:type="continuationSeparator" w:id="0">
    <w:p w14:paraId="2E253101" w14:textId="77777777" w:rsidR="005D1779" w:rsidRDefault="005D1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57AE6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4AA6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7D0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0CE6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0C2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13C9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1779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823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4C8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12B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17AC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660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41D8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653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5E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07A81"/>
    <w:rsid w:val="00D10642"/>
    <w:rsid w:val="00D10903"/>
    <w:rsid w:val="00D10E61"/>
    <w:rsid w:val="00D10F8C"/>
    <w:rsid w:val="00D11A3B"/>
    <w:rsid w:val="00D1290E"/>
    <w:rsid w:val="00D1300E"/>
    <w:rsid w:val="00D13039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9A9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347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4FD0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0AF0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EDDBAB"/>
  <w15:docId w15:val="{C5A0352F-8690-4017-BE08-185FA981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Zamowienia publiczne</cp:lastModifiedBy>
  <cp:revision>58</cp:revision>
  <cp:lastPrinted>2015-03-06T05:37:00Z</cp:lastPrinted>
  <dcterms:created xsi:type="dcterms:W3CDTF">2017-10-04T07:03:00Z</dcterms:created>
  <dcterms:modified xsi:type="dcterms:W3CDTF">2020-07-20T05:55:00Z</dcterms:modified>
</cp:coreProperties>
</file>